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E3C" w:rsidRPr="00095762" w:rsidRDefault="004B1E3C" w:rsidP="00095762">
      <w:pPr>
        <w:autoSpaceDE w:val="0"/>
        <w:autoSpaceDN w:val="0"/>
        <w:adjustRightInd w:val="0"/>
        <w:spacing w:line="271" w:lineRule="auto"/>
        <w:rPr>
          <w:rFonts w:ascii="Calibri" w:hAnsi="Calibri" w:cs="Calibri"/>
          <w:b/>
          <w:sz w:val="22"/>
          <w:szCs w:val="22"/>
          <w:lang w:val="pl-PL"/>
        </w:rPr>
      </w:pPr>
      <w:r w:rsidRPr="00095762">
        <w:rPr>
          <w:rFonts w:ascii="Calibri" w:hAnsi="Calibri" w:cs="Calibri"/>
          <w:bCs/>
          <w:i/>
          <w:sz w:val="22"/>
          <w:szCs w:val="22"/>
          <w:lang w:val="pl-PL"/>
        </w:rPr>
        <w:t xml:space="preserve">Nr Sprawy: </w:t>
      </w:r>
      <w:r w:rsidRPr="005E6A92">
        <w:rPr>
          <w:rFonts w:ascii="Calibri" w:hAnsi="Calibri" w:cs="Calibri"/>
          <w:i/>
          <w:sz w:val="22"/>
          <w:szCs w:val="22"/>
          <w:lang w:val="pl-PL"/>
        </w:rPr>
        <w:t>P.2</w:t>
      </w:r>
      <w:r w:rsidR="0014668A">
        <w:rPr>
          <w:rFonts w:ascii="Calibri" w:hAnsi="Calibri" w:cs="Calibri"/>
          <w:i/>
          <w:sz w:val="22"/>
          <w:szCs w:val="22"/>
          <w:lang w:val="pl-PL"/>
        </w:rPr>
        <w:t>61.</w:t>
      </w:r>
      <w:r w:rsidR="004B4628">
        <w:rPr>
          <w:rFonts w:ascii="Calibri" w:hAnsi="Calibri" w:cs="Calibri"/>
          <w:i/>
          <w:sz w:val="22"/>
          <w:szCs w:val="22"/>
          <w:lang w:val="pl-PL"/>
        </w:rPr>
        <w:t>0</w:t>
      </w:r>
      <w:r w:rsidR="0014668A">
        <w:rPr>
          <w:rFonts w:ascii="Calibri" w:hAnsi="Calibri" w:cs="Calibri"/>
          <w:i/>
          <w:sz w:val="22"/>
          <w:szCs w:val="22"/>
          <w:lang w:val="pl-PL"/>
        </w:rPr>
        <w:t>1</w:t>
      </w:r>
      <w:r w:rsidRPr="005E6A92">
        <w:rPr>
          <w:rFonts w:ascii="Calibri" w:hAnsi="Calibri" w:cs="Calibri"/>
          <w:i/>
          <w:sz w:val="22"/>
          <w:szCs w:val="22"/>
          <w:lang w:val="pl-PL"/>
        </w:rPr>
        <w:t>.202</w:t>
      </w:r>
      <w:r w:rsidR="0014668A">
        <w:rPr>
          <w:rFonts w:ascii="Calibri" w:hAnsi="Calibri" w:cs="Calibri"/>
          <w:i/>
          <w:sz w:val="22"/>
          <w:szCs w:val="22"/>
          <w:lang w:val="pl-PL"/>
        </w:rPr>
        <w:t>6</w:t>
      </w:r>
      <w:r w:rsidRPr="005E6A92">
        <w:rPr>
          <w:rFonts w:ascii="Calibri" w:hAnsi="Calibri" w:cs="Calibri"/>
          <w:i/>
          <w:sz w:val="22"/>
          <w:szCs w:val="22"/>
          <w:lang w:val="pl-PL"/>
        </w:rPr>
        <w:t>.TP2</w:t>
      </w:r>
      <w:r w:rsidRPr="00095762">
        <w:rPr>
          <w:rFonts w:ascii="Calibri" w:hAnsi="Calibri" w:cs="Calibri"/>
          <w:bCs/>
          <w:i/>
          <w:sz w:val="22"/>
          <w:szCs w:val="22"/>
          <w:lang w:val="pl-PL"/>
        </w:rPr>
        <w:t xml:space="preserve">       </w:t>
      </w:r>
      <w:r>
        <w:rPr>
          <w:rFonts w:ascii="Calibri" w:hAnsi="Calibri" w:cs="Calibri"/>
          <w:bCs/>
          <w:i/>
          <w:sz w:val="22"/>
          <w:szCs w:val="22"/>
          <w:lang w:val="pl-PL"/>
        </w:rPr>
        <w:t xml:space="preserve">                 </w:t>
      </w:r>
      <w:r w:rsidRPr="00095762">
        <w:rPr>
          <w:rFonts w:ascii="Calibri" w:hAnsi="Calibri" w:cs="Calibri"/>
          <w:bCs/>
          <w:i/>
          <w:sz w:val="22"/>
          <w:szCs w:val="22"/>
          <w:lang w:val="pl-PL"/>
        </w:rPr>
        <w:t xml:space="preserve">                                                            </w:t>
      </w:r>
      <w:r w:rsidRPr="00095762">
        <w:rPr>
          <w:rFonts w:ascii="Calibri" w:hAnsi="Calibri" w:cs="Calibri"/>
          <w:i/>
          <w:sz w:val="22"/>
          <w:szCs w:val="22"/>
          <w:lang w:val="pl-PL"/>
        </w:rPr>
        <w:t xml:space="preserve">Załącznik nr </w:t>
      </w:r>
      <w:r w:rsidR="00527BE4">
        <w:rPr>
          <w:rFonts w:ascii="Calibri" w:hAnsi="Calibri" w:cs="Calibri"/>
          <w:i/>
          <w:sz w:val="22"/>
          <w:szCs w:val="22"/>
          <w:lang w:val="pl-PL"/>
        </w:rPr>
        <w:t>4</w:t>
      </w:r>
      <w:r w:rsidRPr="00095762">
        <w:rPr>
          <w:rFonts w:ascii="Calibri" w:hAnsi="Calibri" w:cs="Calibri"/>
          <w:i/>
          <w:sz w:val="22"/>
          <w:szCs w:val="22"/>
          <w:lang w:val="pl-PL"/>
        </w:rPr>
        <w:t xml:space="preserve"> do SWZ</w:t>
      </w:r>
      <w:r w:rsidRPr="00095762">
        <w:rPr>
          <w:rFonts w:ascii="Calibri" w:hAnsi="Calibri" w:cs="Calibri"/>
          <w:b/>
          <w:sz w:val="22"/>
          <w:szCs w:val="22"/>
          <w:lang w:val="pl-PL"/>
        </w:rPr>
        <w:t xml:space="preserve"> </w:t>
      </w:r>
    </w:p>
    <w:p w:rsidR="004B1E3C" w:rsidRPr="00095762" w:rsidRDefault="004B1E3C" w:rsidP="00143A31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2"/>
      </w:tblGrid>
      <w:tr w:rsidR="004B1E3C" w:rsidRPr="005E6A92" w:rsidTr="00527BE4">
        <w:trPr>
          <w:trHeight w:val="2219"/>
        </w:trPr>
        <w:tc>
          <w:tcPr>
            <w:tcW w:w="9102" w:type="dxa"/>
            <w:shd w:val="clear" w:color="auto" w:fill="F2F2F2"/>
            <w:vAlign w:val="center"/>
          </w:tcPr>
          <w:p w:rsidR="004B1E3C" w:rsidRPr="00095762" w:rsidRDefault="004B1E3C" w:rsidP="00143A31">
            <w:pPr>
              <w:spacing w:line="271" w:lineRule="auto"/>
              <w:jc w:val="center"/>
              <w:rPr>
                <w:rFonts w:ascii="Calibri" w:hAnsi="Calibri" w:cs="Calibri"/>
                <w:i/>
                <w:lang w:val="pl-PL"/>
              </w:rPr>
            </w:pPr>
          </w:p>
          <w:p w:rsidR="00527BE4" w:rsidRPr="00112912" w:rsidRDefault="00527BE4" w:rsidP="00527BE4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OŚWIADCZENIE O NIEPODLEGANIU WYKLUCZENIU </w:t>
            </w:r>
          </w:p>
          <w:p w:rsidR="00527BE4" w:rsidRPr="00112912" w:rsidRDefault="00527BE4" w:rsidP="00527BE4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>ORAZ SPEŁNIANIU WARUNKÓW UDZIAŁU W POSTĘPOWANIU</w:t>
            </w:r>
          </w:p>
          <w:p w:rsidR="00527BE4" w:rsidRPr="00112912" w:rsidRDefault="00527BE4" w:rsidP="00527BE4">
            <w:pPr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</w:p>
          <w:p w:rsidR="00527BE4" w:rsidRPr="00112912" w:rsidRDefault="00527BE4" w:rsidP="00527BE4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 którym mowa w art. 125 ust. 1 ustawy z dnia 11 września 2019r. </w:t>
            </w:r>
          </w:p>
          <w:p w:rsidR="004B1E3C" w:rsidRPr="00527BE4" w:rsidRDefault="00527BE4" w:rsidP="00527BE4">
            <w:pPr>
              <w:tabs>
                <w:tab w:val="center" w:pos="4891"/>
                <w:tab w:val="right" w:pos="9782"/>
              </w:tabs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ab/>
              <w:t>Prawo zamówień publi</w:t>
            </w:r>
            <w:r>
              <w:rPr>
                <w:rFonts w:ascii="Trebuchet MS" w:hAnsi="Trebuchet MS" w:cs="Arial"/>
                <w:b/>
                <w:lang w:val="pl-PL"/>
              </w:rPr>
              <w:t>cznych (dalej jako: ustawa Pzp)</w:t>
            </w:r>
            <w:bookmarkStart w:id="0" w:name="_GoBack"/>
            <w:bookmarkEnd w:id="0"/>
          </w:p>
        </w:tc>
      </w:tr>
    </w:tbl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095762">
        <w:rPr>
          <w:rFonts w:ascii="Calibri" w:hAnsi="Calibri" w:cs="Calibri"/>
          <w:b/>
          <w:sz w:val="22"/>
          <w:szCs w:val="22"/>
          <w:lang w:val="pl-PL"/>
        </w:rPr>
        <w:t>Wykonawca:</w:t>
      </w: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095762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4B1E3C" w:rsidRPr="00095762" w:rsidRDefault="004B1E3C" w:rsidP="00143A31">
      <w:pPr>
        <w:spacing w:line="271" w:lineRule="auto"/>
        <w:jc w:val="center"/>
        <w:rPr>
          <w:rFonts w:ascii="Calibri" w:hAnsi="Calibri" w:cs="Calibri"/>
          <w:i/>
          <w:sz w:val="22"/>
          <w:szCs w:val="22"/>
          <w:lang w:val="pl-PL"/>
        </w:rPr>
      </w:pPr>
      <w:r w:rsidRPr="00095762">
        <w:rPr>
          <w:rFonts w:ascii="Calibri" w:hAnsi="Calibri" w:cs="Calibri"/>
          <w:i/>
          <w:sz w:val="22"/>
          <w:szCs w:val="22"/>
          <w:lang w:val="pl-PL"/>
        </w:rPr>
        <w:t>(wpisać pełną nazwę/firmę, adres)</w:t>
      </w: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095762">
        <w:rPr>
          <w:rFonts w:ascii="Calibri" w:hAnsi="Calibri" w:cs="Calibri"/>
          <w:b/>
          <w:sz w:val="22"/>
          <w:szCs w:val="22"/>
          <w:lang w:val="pl-PL"/>
        </w:rPr>
        <w:t>reprezentowany przez:</w:t>
      </w: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095762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095762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4B1E3C" w:rsidRPr="00095762" w:rsidRDefault="004B1E3C" w:rsidP="00143A31">
      <w:pPr>
        <w:spacing w:line="271" w:lineRule="auto"/>
        <w:jc w:val="center"/>
        <w:rPr>
          <w:rFonts w:ascii="Calibri" w:hAnsi="Calibri" w:cs="Calibri"/>
          <w:i/>
          <w:sz w:val="22"/>
          <w:szCs w:val="22"/>
          <w:lang w:val="pl-PL"/>
        </w:rPr>
      </w:pPr>
      <w:r w:rsidRPr="00095762">
        <w:rPr>
          <w:rFonts w:ascii="Calibri" w:hAnsi="Calibri" w:cs="Calibri"/>
          <w:i/>
          <w:sz w:val="22"/>
          <w:szCs w:val="22"/>
          <w:lang w:val="pl-PL"/>
        </w:rPr>
        <w:t>(wpisać imię, nazwisko)</w:t>
      </w: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:rsidR="004B1E3C" w:rsidRPr="00095762" w:rsidRDefault="0014668A" w:rsidP="0014668A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Na potrzeby postępowania</w:t>
      </w:r>
      <w:r w:rsidRPr="00095762">
        <w:rPr>
          <w:rFonts w:ascii="Calibri" w:hAnsi="Calibri" w:cs="Calibri"/>
          <w:sz w:val="22"/>
          <w:szCs w:val="22"/>
          <w:lang w:val="pl-PL"/>
        </w:rPr>
        <w:t xml:space="preserve"> o udzielenie zamówienia publicznego, prowadzonego w trybie podstawowym, na podstawie art. 275 pkt 2) ustawy Pzp</w:t>
      </w:r>
      <w:r w:rsidRPr="00095762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4B1E3C" w:rsidRPr="00095762">
        <w:rPr>
          <w:rFonts w:ascii="Calibri" w:hAnsi="Calibri" w:cs="Calibri"/>
          <w:sz w:val="22"/>
          <w:szCs w:val="22"/>
          <w:lang w:val="pl-PL"/>
        </w:rPr>
        <w:t xml:space="preserve">pn. </w:t>
      </w:r>
      <w:r w:rsidR="004B1E3C" w:rsidRPr="00095762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„</w:t>
      </w:r>
      <w:r w:rsidRPr="0014668A">
        <w:rPr>
          <w:rFonts w:ascii="Calibri" w:hAnsi="Calibri" w:cs="Calibri"/>
          <w:b/>
          <w:sz w:val="22"/>
          <w:szCs w:val="22"/>
          <w:lang w:val="pl-PL"/>
        </w:rPr>
        <w:t>Modernizacja stadionu GKS Rozbark w</w:t>
      </w:r>
      <w:r>
        <w:rPr>
          <w:rFonts w:ascii="Calibri" w:hAnsi="Calibri" w:cs="Calibri"/>
          <w:b/>
          <w:sz w:val="22"/>
          <w:szCs w:val="22"/>
          <w:lang w:val="pl-PL"/>
        </w:rPr>
        <w:t> </w:t>
      </w:r>
      <w:r w:rsidRPr="0014668A">
        <w:rPr>
          <w:rFonts w:ascii="Calibri" w:hAnsi="Calibri" w:cs="Calibri"/>
          <w:b/>
          <w:sz w:val="22"/>
          <w:szCs w:val="22"/>
          <w:lang w:val="pl-PL"/>
        </w:rPr>
        <w:t>ramach Bytomskiego Budżetu Obywatelskiego na 2025/2026</w:t>
      </w:r>
      <w:r w:rsidR="004B1E3C" w:rsidRPr="00095762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”</w:t>
      </w:r>
      <w:r w:rsidR="00647DD9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="004B1E3C" w:rsidRPr="00095762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 xml:space="preserve">- nr </w:t>
      </w:r>
      <w:r w:rsidR="004B1E3C" w:rsidRPr="005E6A92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 xml:space="preserve">sprawy: </w:t>
      </w:r>
      <w:r>
        <w:rPr>
          <w:rFonts w:ascii="Calibri" w:hAnsi="Calibri" w:cs="Calibri"/>
          <w:b/>
          <w:i/>
          <w:sz w:val="22"/>
          <w:szCs w:val="22"/>
          <w:lang w:val="pl-PL"/>
        </w:rPr>
        <w:t>P.261</w:t>
      </w:r>
      <w:r w:rsidR="004B1E3C" w:rsidRPr="005E6A92">
        <w:rPr>
          <w:rFonts w:ascii="Calibri" w:hAnsi="Calibri" w:cs="Calibri"/>
          <w:b/>
          <w:i/>
          <w:sz w:val="22"/>
          <w:szCs w:val="22"/>
          <w:lang w:val="pl-PL"/>
        </w:rPr>
        <w:t>.</w:t>
      </w:r>
      <w:r w:rsidR="004B4628">
        <w:rPr>
          <w:rFonts w:ascii="Calibri" w:hAnsi="Calibri" w:cs="Calibri"/>
          <w:b/>
          <w:i/>
          <w:sz w:val="22"/>
          <w:szCs w:val="22"/>
          <w:lang w:val="pl-PL"/>
        </w:rPr>
        <w:t>0</w:t>
      </w:r>
      <w:r>
        <w:rPr>
          <w:rFonts w:ascii="Calibri" w:hAnsi="Calibri" w:cs="Calibri"/>
          <w:b/>
          <w:i/>
          <w:sz w:val="22"/>
          <w:szCs w:val="22"/>
          <w:lang w:val="pl-PL"/>
        </w:rPr>
        <w:t>1</w:t>
      </w:r>
      <w:r w:rsidR="004B4628">
        <w:rPr>
          <w:rFonts w:ascii="Calibri" w:hAnsi="Calibri" w:cs="Calibri"/>
          <w:b/>
          <w:i/>
          <w:sz w:val="22"/>
          <w:szCs w:val="22"/>
          <w:lang w:val="pl-PL"/>
        </w:rPr>
        <w:t>.202</w:t>
      </w:r>
      <w:r>
        <w:rPr>
          <w:rFonts w:ascii="Calibri" w:hAnsi="Calibri" w:cs="Calibri"/>
          <w:b/>
          <w:i/>
          <w:sz w:val="22"/>
          <w:szCs w:val="22"/>
          <w:lang w:val="pl-PL"/>
        </w:rPr>
        <w:t>6</w:t>
      </w:r>
      <w:r w:rsidR="004B1E3C" w:rsidRPr="005E6A92">
        <w:rPr>
          <w:rFonts w:ascii="Calibri" w:hAnsi="Calibri" w:cs="Calibri"/>
          <w:b/>
          <w:i/>
          <w:sz w:val="22"/>
          <w:szCs w:val="22"/>
          <w:lang w:val="pl-PL"/>
        </w:rPr>
        <w:t>.TP2</w:t>
      </w:r>
      <w:r w:rsidR="004B1E3C" w:rsidRPr="00095762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 xml:space="preserve">, </w:t>
      </w:r>
      <w:r>
        <w:rPr>
          <w:rFonts w:ascii="Calibri" w:hAnsi="Calibri" w:cs="Calibri"/>
          <w:sz w:val="22"/>
          <w:szCs w:val="22"/>
          <w:lang w:val="pl-PL"/>
        </w:rPr>
        <w:t>jako</w:t>
      </w:r>
      <w:r w:rsidR="004B1E3C" w:rsidRPr="00095762">
        <w:rPr>
          <w:rFonts w:ascii="Calibri" w:hAnsi="Calibri" w:cs="Calibri"/>
          <w:sz w:val="22"/>
          <w:szCs w:val="22"/>
          <w:lang w:val="pl-PL"/>
        </w:rPr>
        <w:t>:</w:t>
      </w:r>
    </w:p>
    <w:p w:rsidR="0014668A" w:rsidRPr="0014668A" w:rsidRDefault="0014668A" w:rsidP="0014668A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Segoe UI Symbol" w:cs="Calibri"/>
          <w:sz w:val="22"/>
          <w:szCs w:val="22"/>
          <w:lang w:val="pl-PL"/>
        </w:rPr>
        <w:t>☐</w:t>
      </w:r>
      <w:r>
        <w:rPr>
          <w:rFonts w:ascii="Calibri" w:hAnsi="Segoe UI Symbol" w:cs="Calibri"/>
          <w:sz w:val="22"/>
          <w:szCs w:val="22"/>
          <w:lang w:val="pl-PL"/>
        </w:rPr>
        <w:t xml:space="preserve">      </w:t>
      </w:r>
      <w:r w:rsidRPr="0014668A">
        <w:rPr>
          <w:rFonts w:ascii="Calibri" w:hAnsi="Calibri" w:cs="Calibri"/>
          <w:sz w:val="22"/>
          <w:szCs w:val="22"/>
          <w:lang w:val="pl-PL"/>
        </w:rPr>
        <w:t>Wykonawca</w:t>
      </w:r>
    </w:p>
    <w:p w:rsidR="0014668A" w:rsidRPr="0014668A" w:rsidRDefault="0014668A" w:rsidP="0014668A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Segoe UI Symbol" w:cs="Calibri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ab/>
        <w:t>Wykonawca wspólnie ubiegający się o udzielenie zamówienia</w:t>
      </w:r>
    </w:p>
    <w:p w:rsidR="0014668A" w:rsidRPr="0014668A" w:rsidRDefault="0014668A" w:rsidP="0014668A">
      <w:pPr>
        <w:tabs>
          <w:tab w:val="left" w:pos="540"/>
        </w:tabs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Segoe UI Symbol" w:cs="Calibri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ab/>
        <w:t>Podmiot udostępniający Wykonawcy zasoby*</w:t>
      </w:r>
    </w:p>
    <w:p w:rsidR="0014668A" w:rsidRPr="0014668A" w:rsidRDefault="0014668A" w:rsidP="0014668A">
      <w:pPr>
        <w:autoSpaceDE w:val="0"/>
        <w:autoSpaceDN w:val="0"/>
        <w:adjustRightInd w:val="0"/>
        <w:spacing w:after="120"/>
        <w:ind w:left="4320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 xml:space="preserve">    *należy w odpowiednim miejscu wstawić  znak „X”</w:t>
      </w:r>
    </w:p>
    <w:p w:rsidR="0014668A" w:rsidRPr="0014668A" w:rsidRDefault="0014668A" w:rsidP="0014668A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oświadczam, co następuje:</w:t>
      </w:r>
    </w:p>
    <w:p w:rsidR="0014668A" w:rsidRPr="0014668A" w:rsidRDefault="0014668A" w:rsidP="0014668A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Oświadczam, że nie podlegam wykluczeniu z postępowania na podstawie art. 108 ust. 1 ustawy Pzp.</w:t>
      </w:r>
    </w:p>
    <w:p w:rsidR="0014668A" w:rsidRPr="0014668A" w:rsidRDefault="0014668A" w:rsidP="0014668A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 xml:space="preserve">Oświadczam, że zachodzą w stosunku do mnie podstawy wykluczenia z postępowania na podstawie art. …….. ustawy Pzp </w:t>
      </w:r>
      <w:r w:rsidRPr="0014668A">
        <w:rPr>
          <w:rFonts w:ascii="Calibri" w:hAnsi="Calibri" w:cs="Calibri"/>
          <w:i/>
          <w:sz w:val="22"/>
          <w:szCs w:val="22"/>
          <w:lang w:val="pl-PL"/>
        </w:rPr>
        <w:t>(podać mającą zastosowanie podstawę wykluczenia spośród wymienionych  w art. 108 ust 1 pkt 1), 2), 5)  ustawy Pzp).</w:t>
      </w:r>
      <w:r w:rsidRPr="0014668A">
        <w:rPr>
          <w:rFonts w:ascii="Calibri" w:hAnsi="Calibri" w:cs="Calibri"/>
          <w:sz w:val="22"/>
          <w:szCs w:val="22"/>
          <w:lang w:val="pl-PL"/>
        </w:rPr>
        <w:t xml:space="preserve"> Jednocześnie oświadczam, że w związku z w/w okolicznością, na podstawie art. 110 ust. 2 ustawy Pzp podjąłem następujące środki naprawcze:</w:t>
      </w:r>
    </w:p>
    <w:p w:rsidR="0014668A" w:rsidRPr="0014668A" w:rsidRDefault="0014668A" w:rsidP="0014668A">
      <w:p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668A" w:rsidRPr="0014668A" w:rsidRDefault="0014668A" w:rsidP="0014668A">
      <w:pPr>
        <w:numPr>
          <w:ilvl w:val="0"/>
          <w:numId w:val="6"/>
        </w:numPr>
        <w:spacing w:after="120"/>
        <w:ind w:left="357" w:hanging="357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2025, poz. 514):</w:t>
      </w:r>
    </w:p>
    <w:p w:rsidR="0014668A" w:rsidRPr="0014668A" w:rsidRDefault="0014668A" w:rsidP="0014668A">
      <w:pPr>
        <w:numPr>
          <w:ilvl w:val="0"/>
          <w:numId w:val="37"/>
        </w:numPr>
        <w:spacing w:after="120"/>
        <w:ind w:left="709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zawarte w art. 7 ust. 1 pkt 1-3 ustawy z dnia 13 kwietnia 2022r. o szczególnych rozwiązaniach w zakresie przeciwdziałania wspieraniu agresji na Ukrainę oraz służących ochronie bezpieczeństwa narodowego (Dz.U. 2025 poz. 514):</w:t>
      </w:r>
    </w:p>
    <w:p w:rsidR="0014668A" w:rsidRPr="0014668A" w:rsidRDefault="0014668A" w:rsidP="0014668A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oświadczam, że:</w:t>
      </w:r>
    </w:p>
    <w:p w:rsidR="0014668A" w:rsidRPr="0014668A" w:rsidRDefault="0014668A" w:rsidP="0014668A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Tak </w:t>
      </w: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 xml:space="preserve"> Nie </w:t>
      </w:r>
    </w:p>
    <w:p w:rsidR="0014668A" w:rsidRPr="0014668A" w:rsidRDefault="0014668A" w:rsidP="0014668A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podlegam wykluczeniu z postępowania na podstawie art. 7 ust. 1 pkt 1-3 ustawy z dnia 13 kwietnia 2022r. o szczególnych rozwiązaniach w zakresie przeciwdziałania wspieraniu agresji na Ukrainę oraz służących ochronie bezpieczeństwa narodowego (Dz.U. z 2025 poz. 514).</w:t>
      </w:r>
    </w:p>
    <w:p w:rsidR="0014668A" w:rsidRPr="0014668A" w:rsidRDefault="0014668A" w:rsidP="0014668A">
      <w:pPr>
        <w:numPr>
          <w:ilvl w:val="0"/>
          <w:numId w:val="37"/>
        </w:num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zawarte w art. 16b ustawy PZP, zgodnie z którym :</w:t>
      </w:r>
    </w:p>
    <w:p w:rsidR="0014668A" w:rsidRPr="0014668A" w:rsidRDefault="0014668A" w:rsidP="0014668A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oświadczam, że:</w:t>
      </w:r>
    </w:p>
    <w:p w:rsidR="0014668A" w:rsidRPr="0014668A" w:rsidRDefault="0014668A" w:rsidP="0014668A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Tak </w:t>
      </w: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Nie</w:t>
      </w:r>
      <w:r w:rsidRPr="0014668A">
        <w:rPr>
          <w:rFonts w:ascii="Calibri" w:hAnsi="Calibri" w:cs="Calibri"/>
          <w:sz w:val="22"/>
          <w:szCs w:val="22"/>
          <w:lang w:val="pl-PL"/>
        </w:rPr>
        <w:br/>
        <w:t>prowadzę działalność gospodarczą oraz mam siedzibę albo miejsce zamieszkania w państwie trzecim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 przepisach art. 16 b ustawy Prawo zamówień publicznych</w:t>
      </w:r>
    </w:p>
    <w:p w:rsidR="0014668A" w:rsidRPr="0014668A" w:rsidRDefault="0014668A" w:rsidP="0014668A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Tak </w:t>
      </w: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Nie</w:t>
      </w:r>
      <w:r w:rsidRPr="0014668A">
        <w:rPr>
          <w:rFonts w:ascii="Calibri" w:hAnsi="Calibri" w:cs="Calibri"/>
          <w:sz w:val="22"/>
          <w:szCs w:val="22"/>
          <w:lang w:val="pl-PL"/>
        </w:rPr>
        <w:br/>
        <w:t>ubiegam się o udzielenie zamówienia wspólnie z wykonawcami pochodzącymi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 przepisach art. 16 b ustawy Prawo zamówień publicznych</w:t>
      </w:r>
    </w:p>
    <w:p w:rsidR="0014668A" w:rsidRPr="0014668A" w:rsidRDefault="0014668A" w:rsidP="0014668A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Tak </w:t>
      </w: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Nie</w:t>
      </w:r>
      <w:r w:rsidRPr="0014668A">
        <w:rPr>
          <w:rFonts w:ascii="Calibri" w:hAnsi="Calibri" w:cs="Calibri"/>
          <w:sz w:val="22"/>
          <w:szCs w:val="22"/>
          <w:lang w:val="pl-PL"/>
        </w:rPr>
        <w:br/>
        <w:t>polegam na zdolnościach lub sytuacji podmiotów udostępniających zasoby pochodzących z państw trzecich niebędących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 przepisach art. 16 b ustawy Prawo zamówień publicznych</w:t>
      </w:r>
    </w:p>
    <w:p w:rsidR="0014668A" w:rsidRPr="0014668A" w:rsidRDefault="0014668A" w:rsidP="0014668A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Tak </w:t>
      </w: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Nie</w:t>
      </w:r>
      <w:r w:rsidRPr="0014668A">
        <w:rPr>
          <w:rFonts w:ascii="Calibri" w:hAnsi="Calibri" w:cs="Calibri"/>
          <w:sz w:val="22"/>
          <w:szCs w:val="22"/>
          <w:lang w:val="pl-PL"/>
        </w:rPr>
        <w:br/>
        <w:t>powierzę wykonanie części zamówienia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 przepisach art. 16 b ustawy Prawo zamówień publicznych</w:t>
      </w:r>
    </w:p>
    <w:p w:rsidR="0014668A" w:rsidRPr="0014668A" w:rsidRDefault="0014668A" w:rsidP="0014668A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Tak </w:t>
      </w:r>
      <w:r w:rsidRPr="0014668A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14668A">
        <w:rPr>
          <w:rFonts w:ascii="Calibri" w:hAnsi="Calibri" w:cs="Calibri"/>
          <w:sz w:val="22"/>
          <w:szCs w:val="22"/>
          <w:lang w:val="pl-PL"/>
        </w:rPr>
        <w:t> Nie</w:t>
      </w:r>
      <w:r w:rsidRPr="0014668A">
        <w:rPr>
          <w:rFonts w:ascii="Calibri" w:hAnsi="Calibri" w:cs="Calibri"/>
          <w:sz w:val="22"/>
          <w:szCs w:val="22"/>
          <w:lang w:val="pl-PL"/>
        </w:rPr>
        <w:br/>
        <w:t xml:space="preserve">Podwykonawcy, którym powierzę wykonanie części zamówienia, mogą powierzyć wykonanie części zamówienia dalszym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</w:t>
      </w:r>
      <w:r w:rsidRPr="0014668A">
        <w:rPr>
          <w:rFonts w:ascii="Calibri" w:hAnsi="Calibri" w:cs="Calibri"/>
          <w:sz w:val="22"/>
          <w:szCs w:val="22"/>
          <w:lang w:val="pl-PL"/>
        </w:rPr>
        <w:lastRenderedPageBreak/>
        <w:t>dostęp do rynku zamówień publicznych, których stroną jest Unia Europejska, o których mowa w przepisach art. 16 b ustawy Prawo zamówień publicznych.</w:t>
      </w:r>
    </w:p>
    <w:p w:rsidR="0014668A" w:rsidRPr="0014668A" w:rsidRDefault="0014668A" w:rsidP="0014668A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numPr>
          <w:ilvl w:val="0"/>
          <w:numId w:val="6"/>
        </w:num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>Oświadczam, że spełniam warunki udziału w postępowaniu określone przez Zamawiającego w Rozdziale VII SWZ. *</w:t>
      </w:r>
    </w:p>
    <w:p w:rsidR="0014668A" w:rsidRPr="0014668A" w:rsidRDefault="0014668A" w:rsidP="0014668A">
      <w:pPr>
        <w:contextualSpacing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 xml:space="preserve">Lub </w:t>
      </w:r>
    </w:p>
    <w:p w:rsidR="0014668A" w:rsidRPr="0014668A" w:rsidRDefault="0014668A" w:rsidP="0014668A">
      <w:p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 xml:space="preserve"> w zakresie których udostępniam swoje zasoby Wykonawcy w celu wykazania spełniania warunków udziału w postępowaniu. *</w:t>
      </w:r>
    </w:p>
    <w:p w:rsidR="0014668A" w:rsidRPr="0014668A" w:rsidRDefault="0014668A" w:rsidP="0014668A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</w:p>
    <w:p w:rsidR="0014668A" w:rsidRPr="0014668A" w:rsidRDefault="0014668A" w:rsidP="0014668A">
      <w:pPr>
        <w:shd w:val="clear" w:color="auto" w:fill="F2F2F2"/>
        <w:spacing w:line="271" w:lineRule="auto"/>
        <w:rPr>
          <w:rFonts w:ascii="Calibri" w:hAnsi="Calibri" w:cs="Calibri"/>
          <w:b/>
          <w:sz w:val="28"/>
          <w:szCs w:val="28"/>
          <w:lang w:val="pl-PL"/>
        </w:rPr>
      </w:pPr>
      <w:r w:rsidRPr="0014668A">
        <w:rPr>
          <w:rFonts w:ascii="Calibri" w:hAnsi="Calibri" w:cs="Calibri"/>
          <w:b/>
          <w:sz w:val="28"/>
          <w:szCs w:val="28"/>
          <w:lang w:val="pl-PL"/>
        </w:rPr>
        <w:t>OŚWIADCZENIE DOTYCZĄCE PODANYCH INFORMACJI:</w:t>
      </w:r>
    </w:p>
    <w:p w:rsidR="0014668A" w:rsidRPr="0014668A" w:rsidRDefault="0014668A" w:rsidP="0014668A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14668A">
        <w:rPr>
          <w:rFonts w:ascii="Calibri" w:hAnsi="Calibri" w:cs="Calibri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14668A">
        <w:rPr>
          <w:rFonts w:ascii="Calibri" w:hAnsi="Calibri" w:cs="Calibri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14668A" w:rsidRPr="0014668A" w:rsidRDefault="0014668A" w:rsidP="0014668A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14668A" w:rsidRPr="0014668A" w:rsidRDefault="0014668A" w:rsidP="0014668A">
      <w:pPr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p w:rsidR="0014668A" w:rsidRPr="0014668A" w:rsidRDefault="0014668A" w:rsidP="0014668A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  <w:lang w:val="pl-PL"/>
        </w:rPr>
      </w:pPr>
      <w:r w:rsidRPr="0014668A">
        <w:rPr>
          <w:rFonts w:ascii="Calibri" w:hAnsi="Calibri" w:cs="Calibri"/>
          <w:b/>
          <w:i/>
          <w:sz w:val="22"/>
          <w:szCs w:val="22"/>
          <w:lang w:val="pl-PL"/>
        </w:rPr>
        <w:t>Uwaga: Oświadczenia, które nie mają zastosowania do danego podmiotu należy przekreślić.</w:t>
      </w: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sz w:val="20"/>
          <w:szCs w:val="20"/>
          <w:lang w:val="pl-PL"/>
        </w:rPr>
      </w:pP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sz w:val="20"/>
          <w:szCs w:val="20"/>
          <w:lang w:val="pl-PL"/>
        </w:rPr>
      </w:pP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color w:val="0000FF"/>
          <w:sz w:val="20"/>
          <w:szCs w:val="20"/>
          <w:lang w:val="pl-PL"/>
        </w:rPr>
      </w:pP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color w:val="0000FF"/>
          <w:sz w:val="20"/>
          <w:szCs w:val="20"/>
          <w:lang w:val="pl-PL"/>
        </w:rPr>
      </w:pP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color w:val="0000FF"/>
          <w:sz w:val="20"/>
          <w:szCs w:val="20"/>
          <w:lang w:val="pl-PL"/>
        </w:rPr>
      </w:pP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color w:val="0000FF"/>
          <w:sz w:val="20"/>
          <w:szCs w:val="20"/>
          <w:lang w:val="pl-PL"/>
        </w:rPr>
      </w:pPr>
      <w:r w:rsidRPr="0014668A">
        <w:rPr>
          <w:rFonts w:ascii="Arial" w:hAnsi="Arial" w:cs="Arial"/>
          <w:b/>
          <w:i/>
          <w:color w:val="0000FF"/>
          <w:sz w:val="20"/>
          <w:szCs w:val="20"/>
          <w:lang w:val="pl-PL"/>
        </w:rPr>
        <w:t>NALEŻY PODPISAĆ ELEKTRONICZNIE</w:t>
      </w: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color w:val="0000FF"/>
          <w:sz w:val="20"/>
          <w:szCs w:val="20"/>
          <w:lang w:val="pl-PL"/>
        </w:rPr>
      </w:pPr>
      <w:r w:rsidRPr="0014668A">
        <w:rPr>
          <w:rFonts w:ascii="Arial" w:hAnsi="Arial" w:cs="Arial"/>
          <w:b/>
          <w:i/>
          <w:color w:val="0000FF"/>
          <w:sz w:val="20"/>
          <w:szCs w:val="20"/>
          <w:lang w:val="pl-PL"/>
        </w:rPr>
        <w:t>(PODPISEM  KWALIFIKOWANYM)</w:t>
      </w:r>
    </w:p>
    <w:p w:rsidR="0014668A" w:rsidRPr="0014668A" w:rsidRDefault="0014668A" w:rsidP="0014668A">
      <w:pPr>
        <w:ind w:left="3420"/>
        <w:jc w:val="center"/>
        <w:rPr>
          <w:rFonts w:ascii="Arial" w:hAnsi="Arial" w:cs="Arial"/>
          <w:b/>
          <w:i/>
          <w:color w:val="0000FF"/>
          <w:sz w:val="18"/>
          <w:lang w:val="pl-PL"/>
        </w:rPr>
      </w:pPr>
      <w:r w:rsidRPr="0014668A">
        <w:rPr>
          <w:rFonts w:ascii="Arial" w:hAnsi="Arial" w:cs="Arial"/>
          <w:b/>
          <w:i/>
          <w:color w:val="0000FF"/>
          <w:sz w:val="20"/>
          <w:szCs w:val="20"/>
          <w:lang w:val="pl-PL"/>
        </w:rPr>
        <w:t>LUB PODPISEM OSOBISTYM LUB PODPISEM ZAUFANYM</w:t>
      </w:r>
    </w:p>
    <w:p w:rsidR="0014668A" w:rsidRPr="0014668A" w:rsidRDefault="0014668A" w:rsidP="0014668A">
      <w:pPr>
        <w:rPr>
          <w:rFonts w:ascii="Calibri" w:hAnsi="Calibri" w:cs="Calibri"/>
          <w:sz w:val="22"/>
          <w:szCs w:val="22"/>
          <w:lang w:val="pl-PL"/>
        </w:rPr>
      </w:pPr>
    </w:p>
    <w:p w:rsidR="004B1E3C" w:rsidRPr="00095762" w:rsidRDefault="004B1E3C" w:rsidP="00143A31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4B1E3C" w:rsidRPr="00095762" w:rsidSect="00533DED">
      <w:footerReference w:type="default" r:id="rId7"/>
      <w:pgSz w:w="11906" w:h="16838"/>
      <w:pgMar w:top="1417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E28" w:rsidRDefault="00CD1E28" w:rsidP="00AC1A4B">
      <w:r>
        <w:separator/>
      </w:r>
    </w:p>
  </w:endnote>
  <w:endnote w:type="continuationSeparator" w:id="0">
    <w:p w:rsidR="00CD1E28" w:rsidRDefault="00CD1E28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E3C" w:rsidRDefault="004B1E3C">
    <w:pPr>
      <w:pStyle w:val="Stopka"/>
      <w:jc w:val="center"/>
    </w:pPr>
    <w:r w:rsidRPr="003522F0">
      <w:rPr>
        <w:i/>
        <w:sz w:val="20"/>
        <w:lang w:val="pl-PL"/>
      </w:rPr>
      <w:t xml:space="preserve">Strona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PAGE</w:instrText>
    </w:r>
    <w:r w:rsidRPr="003522F0">
      <w:rPr>
        <w:bCs/>
        <w:i/>
        <w:sz w:val="20"/>
      </w:rPr>
      <w:fldChar w:fldCharType="separate"/>
    </w:r>
    <w:r w:rsidR="00527BE4">
      <w:rPr>
        <w:bCs/>
        <w:i/>
        <w:noProof/>
        <w:sz w:val="20"/>
      </w:rPr>
      <w:t>1</w:t>
    </w:r>
    <w:r w:rsidRPr="003522F0">
      <w:rPr>
        <w:bCs/>
        <w:i/>
        <w:sz w:val="20"/>
      </w:rPr>
      <w:fldChar w:fldCharType="end"/>
    </w:r>
    <w:r w:rsidRPr="003522F0">
      <w:rPr>
        <w:i/>
        <w:sz w:val="20"/>
        <w:lang w:val="pl-PL"/>
      </w:rPr>
      <w:t xml:space="preserve"> z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NUMPAGES</w:instrText>
    </w:r>
    <w:r w:rsidRPr="003522F0">
      <w:rPr>
        <w:bCs/>
        <w:i/>
        <w:sz w:val="20"/>
      </w:rPr>
      <w:fldChar w:fldCharType="separate"/>
    </w:r>
    <w:r w:rsidR="00527BE4">
      <w:rPr>
        <w:bCs/>
        <w:i/>
        <w:noProof/>
        <w:sz w:val="20"/>
      </w:rPr>
      <w:t>3</w:t>
    </w:r>
    <w:r w:rsidRPr="003522F0">
      <w:rPr>
        <w:bCs/>
        <w:i/>
        <w:sz w:val="20"/>
      </w:rPr>
      <w:fldChar w:fldCharType="end"/>
    </w:r>
  </w:p>
  <w:p w:rsidR="004B1E3C" w:rsidRDefault="004B1E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E28" w:rsidRDefault="00CD1E28" w:rsidP="00AC1A4B">
      <w:r>
        <w:separator/>
      </w:r>
    </w:p>
  </w:footnote>
  <w:footnote w:type="continuationSeparator" w:id="0">
    <w:p w:rsidR="00CD1E28" w:rsidRDefault="00CD1E28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rFonts w:cs="Times New Roman"/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rFonts w:cs="Times New Roman"/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  <w:rPr>
        <w:rFonts w:cs="Times New Roman"/>
      </w:r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5707479"/>
    <w:multiLevelType w:val="hybridMultilevel"/>
    <w:tmpl w:val="08A4F3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7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78B048DD"/>
    <w:multiLevelType w:val="hybridMultilevel"/>
    <w:tmpl w:val="9760C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39"/>
  </w:num>
  <w:num w:numId="3">
    <w:abstractNumId w:val="41"/>
  </w:num>
  <w:num w:numId="4">
    <w:abstractNumId w:val="22"/>
  </w:num>
  <w:num w:numId="5">
    <w:abstractNumId w:val="49"/>
  </w:num>
  <w:num w:numId="6">
    <w:abstractNumId w:val="18"/>
  </w:num>
  <w:num w:numId="7">
    <w:abstractNumId w:val="24"/>
  </w:num>
  <w:num w:numId="8">
    <w:abstractNumId w:val="36"/>
  </w:num>
  <w:num w:numId="9">
    <w:abstractNumId w:val="34"/>
  </w:num>
  <w:num w:numId="10">
    <w:abstractNumId w:val="35"/>
  </w:num>
  <w:num w:numId="11">
    <w:abstractNumId w:val="46"/>
  </w:num>
  <w:num w:numId="12">
    <w:abstractNumId w:val="32"/>
  </w:num>
  <w:num w:numId="13">
    <w:abstractNumId w:val="42"/>
  </w:num>
  <w:num w:numId="14">
    <w:abstractNumId w:val="44"/>
  </w:num>
  <w:num w:numId="15">
    <w:abstractNumId w:val="43"/>
  </w:num>
  <w:num w:numId="16">
    <w:abstractNumId w:val="26"/>
  </w:num>
  <w:num w:numId="17">
    <w:abstractNumId w:val="37"/>
  </w:num>
  <w:num w:numId="18">
    <w:abstractNumId w:val="45"/>
  </w:num>
  <w:num w:numId="19">
    <w:abstractNumId w:val="52"/>
  </w:num>
  <w:num w:numId="20">
    <w:abstractNumId w:val="29"/>
  </w:num>
  <w:num w:numId="21">
    <w:abstractNumId w:val="53"/>
  </w:num>
  <w:num w:numId="22">
    <w:abstractNumId w:val="17"/>
  </w:num>
  <w:num w:numId="23">
    <w:abstractNumId w:val="48"/>
  </w:num>
  <w:num w:numId="24">
    <w:abstractNumId w:val="38"/>
  </w:num>
  <w:num w:numId="25">
    <w:abstractNumId w:val="27"/>
  </w:num>
  <w:num w:numId="26">
    <w:abstractNumId w:val="30"/>
  </w:num>
  <w:num w:numId="27">
    <w:abstractNumId w:val="56"/>
  </w:num>
  <w:num w:numId="28">
    <w:abstractNumId w:val="25"/>
  </w:num>
  <w:num w:numId="29">
    <w:abstractNumId w:val="51"/>
  </w:num>
  <w:num w:numId="30">
    <w:abstractNumId w:val="33"/>
  </w:num>
  <w:num w:numId="31">
    <w:abstractNumId w:val="55"/>
  </w:num>
  <w:num w:numId="32">
    <w:abstractNumId w:val="47"/>
  </w:num>
  <w:num w:numId="33">
    <w:abstractNumId w:val="31"/>
  </w:num>
  <w:num w:numId="34">
    <w:abstractNumId w:val="21"/>
  </w:num>
  <w:num w:numId="35">
    <w:abstractNumId w:val="19"/>
  </w:num>
  <w:num w:numId="36">
    <w:abstractNumId w:val="40"/>
  </w:num>
  <w:num w:numId="37">
    <w:abstractNumId w:val="5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4D25"/>
    <w:rsid w:val="00003D7B"/>
    <w:rsid w:val="00004C63"/>
    <w:rsid w:val="00007345"/>
    <w:rsid w:val="000210DD"/>
    <w:rsid w:val="0002205F"/>
    <w:rsid w:val="00032151"/>
    <w:rsid w:val="00033C13"/>
    <w:rsid w:val="0003731D"/>
    <w:rsid w:val="00042D20"/>
    <w:rsid w:val="0004511B"/>
    <w:rsid w:val="000518F2"/>
    <w:rsid w:val="000543C5"/>
    <w:rsid w:val="00056D53"/>
    <w:rsid w:val="00061448"/>
    <w:rsid w:val="0007624C"/>
    <w:rsid w:val="000850C2"/>
    <w:rsid w:val="000879B8"/>
    <w:rsid w:val="00093979"/>
    <w:rsid w:val="00095762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D5688"/>
    <w:rsid w:val="000D6BDC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1AA4"/>
    <w:rsid w:val="0012574F"/>
    <w:rsid w:val="00130A93"/>
    <w:rsid w:val="00132699"/>
    <w:rsid w:val="0013318B"/>
    <w:rsid w:val="00137B9B"/>
    <w:rsid w:val="001424B4"/>
    <w:rsid w:val="001425BE"/>
    <w:rsid w:val="00143A31"/>
    <w:rsid w:val="00143A38"/>
    <w:rsid w:val="00144359"/>
    <w:rsid w:val="0014668A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104E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49A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76971"/>
    <w:rsid w:val="002803A4"/>
    <w:rsid w:val="00290AC7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00A8"/>
    <w:rsid w:val="003021A4"/>
    <w:rsid w:val="0030424F"/>
    <w:rsid w:val="003144A6"/>
    <w:rsid w:val="00322CFD"/>
    <w:rsid w:val="003243A8"/>
    <w:rsid w:val="00324F75"/>
    <w:rsid w:val="003254AF"/>
    <w:rsid w:val="00327672"/>
    <w:rsid w:val="00333721"/>
    <w:rsid w:val="003337D6"/>
    <w:rsid w:val="00343394"/>
    <w:rsid w:val="00345A78"/>
    <w:rsid w:val="00345BC0"/>
    <w:rsid w:val="003522F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3F6"/>
    <w:rsid w:val="003B64F9"/>
    <w:rsid w:val="003C57D2"/>
    <w:rsid w:val="003C651B"/>
    <w:rsid w:val="003D256C"/>
    <w:rsid w:val="003D3A8E"/>
    <w:rsid w:val="003E21F8"/>
    <w:rsid w:val="003E2F5A"/>
    <w:rsid w:val="003E42F6"/>
    <w:rsid w:val="003E6533"/>
    <w:rsid w:val="003E6664"/>
    <w:rsid w:val="003F3993"/>
    <w:rsid w:val="00403A20"/>
    <w:rsid w:val="0041062B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2680"/>
    <w:rsid w:val="004748F5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7988"/>
    <w:rsid w:val="004B1B51"/>
    <w:rsid w:val="004B1E3C"/>
    <w:rsid w:val="004B412D"/>
    <w:rsid w:val="004B4628"/>
    <w:rsid w:val="004B4E2D"/>
    <w:rsid w:val="004B52DA"/>
    <w:rsid w:val="004B7BA6"/>
    <w:rsid w:val="004B7C75"/>
    <w:rsid w:val="004C1C4E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27BE4"/>
    <w:rsid w:val="00530870"/>
    <w:rsid w:val="005327EF"/>
    <w:rsid w:val="00533DED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6A9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47DD9"/>
    <w:rsid w:val="00650876"/>
    <w:rsid w:val="006559E2"/>
    <w:rsid w:val="006559FE"/>
    <w:rsid w:val="00657B01"/>
    <w:rsid w:val="00662FFB"/>
    <w:rsid w:val="00667025"/>
    <w:rsid w:val="006802C0"/>
    <w:rsid w:val="00680650"/>
    <w:rsid w:val="0068102A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25C1F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86233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0716A"/>
    <w:rsid w:val="00915C3C"/>
    <w:rsid w:val="00916A5E"/>
    <w:rsid w:val="00920E11"/>
    <w:rsid w:val="0092215B"/>
    <w:rsid w:val="009235B0"/>
    <w:rsid w:val="009265CE"/>
    <w:rsid w:val="00932C24"/>
    <w:rsid w:val="00936245"/>
    <w:rsid w:val="00937AD1"/>
    <w:rsid w:val="00944DFD"/>
    <w:rsid w:val="00945E3A"/>
    <w:rsid w:val="00946250"/>
    <w:rsid w:val="00951781"/>
    <w:rsid w:val="00960B99"/>
    <w:rsid w:val="009653B4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09F8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3A4F"/>
    <w:rsid w:val="00A43CBF"/>
    <w:rsid w:val="00A447AD"/>
    <w:rsid w:val="00A45003"/>
    <w:rsid w:val="00A46220"/>
    <w:rsid w:val="00A5110F"/>
    <w:rsid w:val="00A57B18"/>
    <w:rsid w:val="00A654C3"/>
    <w:rsid w:val="00A7123A"/>
    <w:rsid w:val="00A72283"/>
    <w:rsid w:val="00A73CB1"/>
    <w:rsid w:val="00A760E8"/>
    <w:rsid w:val="00A800B3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C5A7F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38FE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5606"/>
    <w:rsid w:val="00B6652B"/>
    <w:rsid w:val="00B66763"/>
    <w:rsid w:val="00B7142D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65E"/>
    <w:rsid w:val="00BE2F0C"/>
    <w:rsid w:val="00BE5AA3"/>
    <w:rsid w:val="00BF2CD7"/>
    <w:rsid w:val="00BF4048"/>
    <w:rsid w:val="00BF7925"/>
    <w:rsid w:val="00C0232F"/>
    <w:rsid w:val="00C057C2"/>
    <w:rsid w:val="00C063BD"/>
    <w:rsid w:val="00C1322D"/>
    <w:rsid w:val="00C1393F"/>
    <w:rsid w:val="00C17CD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873E5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D1E28"/>
    <w:rsid w:val="00CD3467"/>
    <w:rsid w:val="00CD3A0D"/>
    <w:rsid w:val="00CD6C56"/>
    <w:rsid w:val="00CF3224"/>
    <w:rsid w:val="00CF5668"/>
    <w:rsid w:val="00CF5982"/>
    <w:rsid w:val="00CF6106"/>
    <w:rsid w:val="00CF6E4A"/>
    <w:rsid w:val="00D02ABA"/>
    <w:rsid w:val="00D03963"/>
    <w:rsid w:val="00D05C96"/>
    <w:rsid w:val="00D15343"/>
    <w:rsid w:val="00D17425"/>
    <w:rsid w:val="00D17B1E"/>
    <w:rsid w:val="00D2088B"/>
    <w:rsid w:val="00D23926"/>
    <w:rsid w:val="00D23E5D"/>
    <w:rsid w:val="00D2488A"/>
    <w:rsid w:val="00D25A6C"/>
    <w:rsid w:val="00D25D73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538C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18DE"/>
    <w:rsid w:val="00F55BCE"/>
    <w:rsid w:val="00F64313"/>
    <w:rsid w:val="00F64665"/>
    <w:rsid w:val="00F6554B"/>
    <w:rsid w:val="00F769D0"/>
    <w:rsid w:val="00F776C0"/>
    <w:rsid w:val="00F811B1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38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3CAD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F7DA0"/>
  <w15:docId w15:val="{9E95EF36-A439-458D-8E0C-C883F68A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4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4D25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Nagwek3Znak">
    <w:name w:val="Nagłówek 3 Znak"/>
    <w:link w:val="Nagwek3"/>
    <w:uiPriority w:val="99"/>
    <w:locked/>
    <w:rsid w:val="00154D25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uiPriority w:val="99"/>
    <w:locked/>
    <w:rsid w:val="00154D25"/>
    <w:rPr>
      <w:rFonts w:ascii="Calibri" w:hAnsi="Calibri" w:cs="Times New Roman"/>
      <w:b/>
      <w:bCs/>
      <w:sz w:val="20"/>
      <w:szCs w:val="20"/>
    </w:rPr>
  </w:style>
  <w:style w:type="character" w:customStyle="1" w:styleId="Nagwek9Znak">
    <w:name w:val="Nagłówek 9 Znak"/>
    <w:link w:val="Nagwek9"/>
    <w:uiPriority w:val="99"/>
    <w:locked/>
    <w:rsid w:val="00154D25"/>
    <w:rPr>
      <w:rFonts w:ascii="Arial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154D25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154D25"/>
    <w:rPr>
      <w:rFonts w:ascii="Arial" w:hAnsi="Arial"/>
    </w:rPr>
  </w:style>
  <w:style w:type="character" w:customStyle="1" w:styleId="TekstpodstawowyZnak">
    <w:name w:val="Tekst podstawowy Znak"/>
    <w:link w:val="Tekstpodstawowy"/>
    <w:uiPriority w:val="99"/>
    <w:locked/>
    <w:rsid w:val="00154D25"/>
    <w:rPr>
      <w:rFonts w:ascii="Arial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54D25"/>
    <w:rPr>
      <w:rFonts w:ascii="Cambria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54D25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54D25"/>
    <w:rPr>
      <w:rFonts w:ascii="Segoe UI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99"/>
    <w:qFormat/>
    <w:rsid w:val="00154D25"/>
    <w:rPr>
      <w:rFonts w:cs="Times New Roman"/>
      <w:i/>
      <w:color w:val="5B9BD5"/>
    </w:rPr>
  </w:style>
  <w:style w:type="character" w:customStyle="1" w:styleId="Teksttreci2TimesNewRoman">
    <w:name w:val="Tekst treści (2) + Times New Roman"/>
    <w:aliases w:val="10 pt"/>
    <w:uiPriority w:val="99"/>
    <w:rsid w:val="002761F8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pl-PL" w:eastAsia="pl-PL"/>
    </w:rPr>
  </w:style>
  <w:style w:type="table" w:customStyle="1" w:styleId="TableGrid">
    <w:name w:val="TableGrid"/>
    <w:uiPriority w:val="99"/>
    <w:rsid w:val="007408D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99"/>
    <w:qFormat/>
    <w:rsid w:val="001B07F0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omylnie">
    <w:name w:val="Domyślnie"/>
    <w:uiPriority w:val="99"/>
    <w:rsid w:val="00D92BDE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paragraph" w:customStyle="1" w:styleId="Standard">
    <w:name w:val="Standard"/>
    <w:uiPriority w:val="99"/>
    <w:rsid w:val="00EB1CC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character" w:customStyle="1" w:styleId="ListLabel1">
    <w:name w:val="ListLabel 1"/>
    <w:uiPriority w:val="99"/>
    <w:rsid w:val="004B4E2D"/>
    <w:rPr>
      <w:b/>
      <w:sz w:val="22"/>
    </w:rPr>
  </w:style>
  <w:style w:type="paragraph" w:customStyle="1" w:styleId="Indeks">
    <w:name w:val="Indeks"/>
    <w:basedOn w:val="Normalny"/>
    <w:uiPriority w:val="99"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rsid w:val="004B4E2D"/>
    <w:pPr>
      <w:widowControl w:val="0"/>
    </w:pPr>
    <w:rPr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C1A4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C1A4B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semiHidden/>
    <w:rsid w:val="00AC1A4B"/>
    <w:rPr>
      <w:rFonts w:cs="Times New Roman"/>
      <w:vertAlign w:val="superscript"/>
    </w:rPr>
  </w:style>
  <w:style w:type="numbering" w:customStyle="1" w:styleId="Styl1">
    <w:name w:val="Styl1"/>
    <w:rsid w:val="007477A9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31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821</Words>
  <Characters>4931</Characters>
  <Application>Microsoft Office Word</Application>
  <DocSecurity>0</DocSecurity>
  <Lines>41</Lines>
  <Paragraphs>11</Paragraphs>
  <ScaleCrop>false</ScaleCrop>
  <Company>Toshiba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dc:description/>
  <cp:lastModifiedBy>Monika Sadlak</cp:lastModifiedBy>
  <cp:revision>17</cp:revision>
  <cp:lastPrinted>2022-03-23T21:22:00Z</cp:lastPrinted>
  <dcterms:created xsi:type="dcterms:W3CDTF">2021-01-28T23:04:00Z</dcterms:created>
  <dcterms:modified xsi:type="dcterms:W3CDTF">2026-03-11T21:43:00Z</dcterms:modified>
</cp:coreProperties>
</file>